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010</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rPr>
          <w:rFonts w:ascii="Arial" w:hAnsi="Arial" w:cs="Arial"/>
          <w:b/>
          <w:sz w:val="32"/>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1"/>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1"/>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vAlign w:val="center"/>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6 mois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vAlign w:val="center"/>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color w:val="000000" w:themeColor="text1"/>
              </w:rPr>
              <w:t>disposer d’un réseau pluridisciplinaire dans le secteur de l’enseignement (CPMS, directions, CSA, etc.) dans la zone où se trouve le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connaissance des structures et de l’organisation des établissements des différents PO de la zone.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d’au moins 6 mois dans l’accompagnement des intégrations.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rPr>
                <w:rFonts w:ascii="Arial" w:hAnsi="Arial" w:cs="Arial"/>
                <w:sz w:val="20"/>
                <w:szCs w:val="20"/>
              </w:rPr>
            </w:pPr>
          </w:p>
          <w:p>
            <w:pPr>
              <w:ind w:firstLine="708"/>
              <w:rPr>
                <w:rFonts w:ascii="Arial" w:hAnsi="Arial" w:cs="Arial"/>
                <w:sz w:val="20"/>
                <w:szCs w:val="20"/>
              </w:rPr>
            </w:pPr>
          </w:p>
          <w:p>
            <w:pPr>
              <w:ind w:firstLine="708"/>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d’au moins 6 mois dans la coordination d’intégration.</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14</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5B5819C6"/>
    <w:multiLevelType w:val="hybridMultilevel"/>
    <w:tmpl w:val="D0E430CA"/>
    <w:lvl w:ilvl="0" w:tplc="308CB5F0">
      <w:numFmt w:val="bullet"/>
      <w:lvlText w:val=""/>
      <w:lvlJc w:val="left"/>
      <w:pPr>
        <w:ind w:left="1038" w:hanging="360"/>
      </w:pPr>
      <w:rPr>
        <w:rFonts w:ascii="Wingdings" w:eastAsia="Wingdings" w:hAnsi="Wingdings" w:cs="Wingdings" w:hint="default"/>
        <w:w w:val="100"/>
        <w:sz w:val="24"/>
        <w:szCs w:val="24"/>
        <w:lang w:val="fr-FR" w:eastAsia="en-US" w:bidi="ar-SA"/>
      </w:rPr>
    </w:lvl>
    <w:lvl w:ilvl="1" w:tplc="5EDA5690">
      <w:numFmt w:val="bullet"/>
      <w:lvlText w:val="•"/>
      <w:lvlJc w:val="left"/>
      <w:pPr>
        <w:ind w:left="1934" w:hanging="360"/>
      </w:pPr>
      <w:rPr>
        <w:lang w:val="fr-FR" w:eastAsia="en-US" w:bidi="ar-SA"/>
      </w:rPr>
    </w:lvl>
    <w:lvl w:ilvl="2" w:tplc="33B29EC0">
      <w:numFmt w:val="bullet"/>
      <w:lvlText w:val="•"/>
      <w:lvlJc w:val="left"/>
      <w:pPr>
        <w:ind w:left="2829" w:hanging="360"/>
      </w:pPr>
      <w:rPr>
        <w:lang w:val="fr-FR" w:eastAsia="en-US" w:bidi="ar-SA"/>
      </w:rPr>
    </w:lvl>
    <w:lvl w:ilvl="3" w:tplc="B102137C">
      <w:numFmt w:val="bullet"/>
      <w:lvlText w:val="•"/>
      <w:lvlJc w:val="left"/>
      <w:pPr>
        <w:ind w:left="3723" w:hanging="360"/>
      </w:pPr>
      <w:rPr>
        <w:lang w:val="fr-FR" w:eastAsia="en-US" w:bidi="ar-SA"/>
      </w:rPr>
    </w:lvl>
    <w:lvl w:ilvl="4" w:tplc="E668E554">
      <w:numFmt w:val="bullet"/>
      <w:lvlText w:val="•"/>
      <w:lvlJc w:val="left"/>
      <w:pPr>
        <w:ind w:left="4618" w:hanging="360"/>
      </w:pPr>
      <w:rPr>
        <w:lang w:val="fr-FR" w:eastAsia="en-US" w:bidi="ar-SA"/>
      </w:rPr>
    </w:lvl>
    <w:lvl w:ilvl="5" w:tplc="6A6AF0EE">
      <w:numFmt w:val="bullet"/>
      <w:lvlText w:val="•"/>
      <w:lvlJc w:val="left"/>
      <w:pPr>
        <w:ind w:left="5513" w:hanging="360"/>
      </w:pPr>
      <w:rPr>
        <w:lang w:val="fr-FR" w:eastAsia="en-US" w:bidi="ar-SA"/>
      </w:rPr>
    </w:lvl>
    <w:lvl w:ilvl="6" w:tplc="6D6C5E5A">
      <w:numFmt w:val="bullet"/>
      <w:lvlText w:val="•"/>
      <w:lvlJc w:val="left"/>
      <w:pPr>
        <w:ind w:left="6407" w:hanging="360"/>
      </w:pPr>
      <w:rPr>
        <w:lang w:val="fr-FR" w:eastAsia="en-US" w:bidi="ar-SA"/>
      </w:rPr>
    </w:lvl>
    <w:lvl w:ilvl="7" w:tplc="30D4C356">
      <w:numFmt w:val="bullet"/>
      <w:lvlText w:val="•"/>
      <w:lvlJc w:val="left"/>
      <w:pPr>
        <w:ind w:left="7302" w:hanging="360"/>
      </w:pPr>
      <w:rPr>
        <w:lang w:val="fr-FR" w:eastAsia="en-US" w:bidi="ar-SA"/>
      </w:rPr>
    </w:lvl>
    <w:lvl w:ilvl="8" w:tplc="75ACEADA">
      <w:numFmt w:val="bullet"/>
      <w:lvlText w:val="•"/>
      <w:lvlJc w:val="left"/>
      <w:pPr>
        <w:ind w:left="8197" w:hanging="360"/>
      </w:pPr>
      <w:rPr>
        <w:lang w:val="fr-FR" w:eastAsia="en-US" w:bidi="ar-SA"/>
      </w:rPr>
    </w:lvl>
  </w:abstractNum>
  <w:abstractNum w:abstractNumId="19">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9"/>
  </w:num>
  <w:num w:numId="7">
    <w:abstractNumId w:val="12"/>
  </w:num>
  <w:num w:numId="8">
    <w:abstractNumId w:val="17"/>
  </w:num>
  <w:num w:numId="9">
    <w:abstractNumId w:val="20"/>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1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20164">
      <w:bodyDiv w:val="1"/>
      <w:marLeft w:val="0"/>
      <w:marRight w:val="0"/>
      <w:marTop w:val="0"/>
      <w:marBottom w:val="0"/>
      <w:divBdr>
        <w:top w:val="none" w:sz="0" w:space="0" w:color="auto"/>
        <w:left w:val="none" w:sz="0" w:space="0" w:color="auto"/>
        <w:bottom w:val="none" w:sz="0" w:space="0" w:color="auto"/>
        <w:right w:val="none" w:sz="0" w:space="0" w:color="auto"/>
      </w:divBdr>
    </w:div>
    <w:div w:id="63395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2192</Words>
  <Characters>12057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2022-05-12T07:32:00Z</dcterms:created>
  <dcterms:modified xsi:type="dcterms:W3CDTF">2022-05-12T07:32:00Z</dcterms:modified>
</cp:coreProperties>
</file>